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23DEB"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52423DEE" w14:textId="77777777">
        <w:tc>
          <w:tcPr>
            <w:tcW w:w="10419" w:type="dxa"/>
            <w:shd w:val="clear" w:color="auto" w:fill="auto"/>
          </w:tcPr>
          <w:p w14:paraId="52423DEC"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52423ED0" wp14:editId="52423ED1">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423DED" w14:textId="77777777" w:rsidR="00472B25" w:rsidRDefault="00472B25" w:rsidP="005D2BD5">
            <w:pPr>
              <w:pStyle w:val="Pieddepage"/>
              <w:tabs>
                <w:tab w:val="clear" w:pos="4536"/>
                <w:tab w:val="clear" w:pos="9072"/>
              </w:tabs>
              <w:jc w:val="center"/>
            </w:pPr>
          </w:p>
        </w:tc>
      </w:tr>
    </w:tbl>
    <w:p w14:paraId="52423DEF"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52423DF4" w14:textId="77777777">
        <w:tc>
          <w:tcPr>
            <w:tcW w:w="9288" w:type="dxa"/>
            <w:shd w:val="clear" w:color="auto" w:fill="66CCFF"/>
          </w:tcPr>
          <w:p w14:paraId="52423DF0" w14:textId="77777777" w:rsidR="00472B25" w:rsidRPr="00FE32C2" w:rsidRDefault="00472B25">
            <w:pPr>
              <w:pStyle w:val="Titre8"/>
              <w:tabs>
                <w:tab w:val="num" w:pos="0"/>
                <w:tab w:val="right" w:pos="9639"/>
              </w:tabs>
              <w:spacing w:before="120" w:after="120"/>
              <w:rPr>
                <w:bCs w:val="0"/>
                <w:caps/>
                <w:sz w:val="28"/>
                <w:szCs w:val="28"/>
              </w:rPr>
            </w:pPr>
            <w:r w:rsidRPr="00FE32C2">
              <w:rPr>
                <w:bCs w:val="0"/>
                <w:caps/>
              </w:rPr>
              <w:t>MARCHES ET ACCORDS-CADRES</w:t>
            </w:r>
          </w:p>
          <w:p w14:paraId="52423DF1" w14:textId="77777777" w:rsidR="007509C7" w:rsidRPr="00FE32C2" w:rsidRDefault="00472B25" w:rsidP="007509C7">
            <w:pPr>
              <w:pStyle w:val="Titre8"/>
              <w:tabs>
                <w:tab w:val="num" w:pos="0"/>
                <w:tab w:val="right" w:pos="9639"/>
              </w:tabs>
              <w:rPr>
                <w:bCs w:val="0"/>
                <w:caps/>
                <w:sz w:val="28"/>
                <w:szCs w:val="28"/>
              </w:rPr>
            </w:pPr>
            <w:r w:rsidRPr="00FE32C2">
              <w:rPr>
                <w:bCs w:val="0"/>
                <w:caps/>
                <w:sz w:val="28"/>
                <w:szCs w:val="28"/>
              </w:rPr>
              <w:t>DECLARATION DU candidat INDIVIDUEL</w:t>
            </w:r>
            <w:r w:rsidR="007509C7" w:rsidRPr="00FE32C2">
              <w:rPr>
                <w:bCs w:val="0"/>
                <w:caps/>
                <w:sz w:val="28"/>
                <w:szCs w:val="28"/>
              </w:rPr>
              <w:t xml:space="preserve"> </w:t>
            </w:r>
            <w:r w:rsidRPr="00FE32C2">
              <w:rPr>
                <w:bCs w:val="0"/>
                <w:sz w:val="28"/>
                <w:szCs w:val="28"/>
              </w:rPr>
              <w:t xml:space="preserve">OU DU MEMBRE </w:t>
            </w:r>
          </w:p>
          <w:p w14:paraId="52423DF2" w14:textId="77777777" w:rsidR="00472B25" w:rsidRPr="007509C7" w:rsidRDefault="00472B25" w:rsidP="007509C7">
            <w:pPr>
              <w:pStyle w:val="Titre8"/>
              <w:tabs>
                <w:tab w:val="num" w:pos="0"/>
                <w:tab w:val="right" w:pos="9639"/>
              </w:tabs>
              <w:rPr>
                <w:b w:val="0"/>
                <w:caps/>
                <w:sz w:val="28"/>
                <w:szCs w:val="28"/>
              </w:rPr>
            </w:pPr>
            <w:r w:rsidRPr="00FE32C2">
              <w:rPr>
                <w:bCs w:val="0"/>
                <w:sz w:val="28"/>
                <w:szCs w:val="28"/>
              </w:rPr>
              <w:t>DU GROUPEMENT</w:t>
            </w:r>
          </w:p>
        </w:tc>
        <w:tc>
          <w:tcPr>
            <w:tcW w:w="1080" w:type="dxa"/>
            <w:shd w:val="clear" w:color="auto" w:fill="66CCFF"/>
          </w:tcPr>
          <w:p w14:paraId="52423DF3" w14:textId="77777777" w:rsidR="00472B25" w:rsidRDefault="00472B25">
            <w:pPr>
              <w:pStyle w:val="Titre8"/>
              <w:tabs>
                <w:tab w:val="num" w:pos="0"/>
                <w:tab w:val="right" w:pos="9639"/>
              </w:tabs>
              <w:spacing w:before="120" w:after="120"/>
            </w:pPr>
            <w:r>
              <w:rPr>
                <w:caps/>
                <w:sz w:val="28"/>
                <w:szCs w:val="28"/>
              </w:rPr>
              <w:t>DC2</w:t>
            </w:r>
          </w:p>
        </w:tc>
      </w:tr>
    </w:tbl>
    <w:p w14:paraId="52423DF5" w14:textId="77777777" w:rsidR="00472B25" w:rsidRDefault="00472B25">
      <w:pPr>
        <w:jc w:val="both"/>
        <w:rPr>
          <w:rFonts w:ascii="Arial" w:hAnsi="Arial" w:cs="Arial"/>
        </w:rPr>
      </w:pPr>
    </w:p>
    <w:p w14:paraId="52423DF6"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52423DF7"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52423DF8"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52423DF9"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DFB" w14:textId="77777777">
        <w:tc>
          <w:tcPr>
            <w:tcW w:w="10331" w:type="dxa"/>
            <w:shd w:val="clear" w:color="auto" w:fill="66CCFF"/>
          </w:tcPr>
          <w:p w14:paraId="52423DFA"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52423DFD" w14:textId="3B0ACA26" w:rsidR="00472B25" w:rsidRDefault="00472B25">
      <w:pPr>
        <w:rPr>
          <w:rFonts w:ascii="Arial" w:hAnsi="Arial" w:cs="Arial"/>
          <w:b/>
          <w:bCs/>
        </w:rPr>
      </w:pPr>
    </w:p>
    <w:p w14:paraId="27F9F823" w14:textId="77777777" w:rsidR="00FE32C2" w:rsidRDefault="00FE32C2">
      <w:pPr>
        <w:rPr>
          <w:rFonts w:ascii="Arial" w:hAnsi="Arial" w:cs="Arial"/>
          <w:b/>
          <w:bCs/>
        </w:rPr>
      </w:pPr>
    </w:p>
    <w:p w14:paraId="14B96C81" w14:textId="77777777" w:rsidR="00FE32C2" w:rsidRPr="00754E7D" w:rsidRDefault="00FE32C2" w:rsidP="00FE32C2">
      <w:pPr>
        <w:pStyle w:val="En-tte"/>
        <w:rPr>
          <w:rFonts w:ascii="Arial" w:hAnsi="Arial" w:cs="Arial"/>
          <w:b/>
          <w:bCs/>
        </w:rPr>
      </w:pPr>
      <w:r w:rsidRPr="00754E7D">
        <w:rPr>
          <w:rFonts w:ascii="Arial" w:hAnsi="Arial" w:cs="Arial"/>
          <w:b/>
          <w:bCs/>
        </w:rPr>
        <w:t>Etablissement Français du Sang Nouvelle-Aquitaine</w:t>
      </w:r>
    </w:p>
    <w:p w14:paraId="28845054" w14:textId="77777777" w:rsidR="00FE32C2" w:rsidRPr="00754E7D" w:rsidRDefault="00FE32C2" w:rsidP="00FE32C2">
      <w:pPr>
        <w:pStyle w:val="En-tte"/>
        <w:rPr>
          <w:rFonts w:ascii="Arial" w:hAnsi="Arial" w:cs="Arial"/>
        </w:rPr>
      </w:pPr>
      <w:r w:rsidRPr="00754E7D">
        <w:rPr>
          <w:rFonts w:ascii="Arial" w:hAnsi="Arial" w:cs="Arial"/>
        </w:rPr>
        <w:t>Service Achats-Marchés</w:t>
      </w:r>
    </w:p>
    <w:p w14:paraId="770A7A95" w14:textId="77777777" w:rsidR="00FE32C2" w:rsidRPr="00754E7D" w:rsidRDefault="00FE32C2" w:rsidP="00FE32C2">
      <w:pPr>
        <w:pStyle w:val="En-tte"/>
        <w:rPr>
          <w:rFonts w:ascii="Arial" w:hAnsi="Arial" w:cs="Arial"/>
        </w:rPr>
      </w:pPr>
      <w:r w:rsidRPr="00754E7D">
        <w:rPr>
          <w:rFonts w:ascii="Arial" w:hAnsi="Arial" w:cs="Arial"/>
        </w:rPr>
        <w:t>Bâtiment 4 Enora Park</w:t>
      </w:r>
    </w:p>
    <w:p w14:paraId="680D9EB0" w14:textId="77777777" w:rsidR="00FE32C2" w:rsidRPr="00754E7D" w:rsidRDefault="00FE32C2" w:rsidP="00FE32C2">
      <w:pPr>
        <w:pStyle w:val="En-tte"/>
        <w:rPr>
          <w:rFonts w:ascii="Arial" w:hAnsi="Arial" w:cs="Arial"/>
        </w:rPr>
      </w:pPr>
      <w:r w:rsidRPr="00754E7D">
        <w:rPr>
          <w:rFonts w:ascii="Arial" w:hAnsi="Arial" w:cs="Arial"/>
        </w:rPr>
        <w:t>198, avenue du Haut Lévêque – CS 20020</w:t>
      </w:r>
    </w:p>
    <w:p w14:paraId="6D8DA9D1" w14:textId="77777777" w:rsidR="00FE32C2" w:rsidRPr="00754E7D" w:rsidRDefault="00FE32C2" w:rsidP="00FE32C2">
      <w:pPr>
        <w:pStyle w:val="En-tte"/>
        <w:rPr>
          <w:rFonts w:ascii="Arial" w:hAnsi="Arial" w:cs="Arial"/>
        </w:rPr>
      </w:pPr>
      <w:r w:rsidRPr="00754E7D">
        <w:rPr>
          <w:rFonts w:ascii="Arial" w:hAnsi="Arial" w:cs="Arial"/>
        </w:rPr>
        <w:t>33 615 PESSAC Cedex</w:t>
      </w:r>
    </w:p>
    <w:p w14:paraId="6EB895A2" w14:textId="77777777" w:rsidR="00FE32C2" w:rsidRDefault="00FE32C2" w:rsidP="00FE32C2">
      <w:pPr>
        <w:pStyle w:val="En-tte"/>
        <w:tabs>
          <w:tab w:val="clear" w:pos="4536"/>
          <w:tab w:val="clear" w:pos="9072"/>
        </w:tabs>
        <w:rPr>
          <w:rFonts w:ascii="Arial" w:hAnsi="Arial" w:cs="Arial"/>
        </w:rPr>
      </w:pPr>
    </w:p>
    <w:p w14:paraId="3A515878" w14:textId="77777777" w:rsidR="00FE32C2" w:rsidRDefault="00FE32C2" w:rsidP="00FE32C2">
      <w:pPr>
        <w:pStyle w:val="En-tte"/>
        <w:tabs>
          <w:tab w:val="clear" w:pos="4536"/>
          <w:tab w:val="clear" w:pos="9072"/>
        </w:tabs>
        <w:rPr>
          <w:rFonts w:ascii="Arial" w:hAnsi="Arial" w:cs="Arial"/>
        </w:rPr>
      </w:pPr>
      <w:r w:rsidRPr="00754E7D">
        <w:rPr>
          <w:rFonts w:ascii="Arial" w:hAnsi="Arial" w:cs="Arial"/>
        </w:rPr>
        <w:t>Tel : 05.56.56.79.43 – Fax : 05.56.56.79.42</w:t>
      </w:r>
    </w:p>
    <w:p w14:paraId="5DBBCDBB" w14:textId="77777777" w:rsidR="00FE32C2" w:rsidRDefault="00FE32C2" w:rsidP="00FE32C2">
      <w:pPr>
        <w:pStyle w:val="En-tte"/>
        <w:tabs>
          <w:tab w:val="clear" w:pos="4536"/>
          <w:tab w:val="clear" w:pos="9072"/>
        </w:tabs>
        <w:rPr>
          <w:rFonts w:ascii="Arial" w:hAnsi="Arial" w:cs="Arial"/>
        </w:rPr>
      </w:pPr>
    </w:p>
    <w:p w14:paraId="52423E01"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E03" w14:textId="77777777">
        <w:tc>
          <w:tcPr>
            <w:tcW w:w="10331" w:type="dxa"/>
            <w:shd w:val="clear" w:color="auto" w:fill="66CCFF"/>
          </w:tcPr>
          <w:p w14:paraId="52423E02"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52423E05" w14:textId="3B81EA38" w:rsidR="00472B25" w:rsidRDefault="00472B25">
      <w:pPr>
        <w:rPr>
          <w:rFonts w:ascii="Arial" w:hAnsi="Arial" w:cs="Arial"/>
          <w:bCs/>
        </w:rPr>
      </w:pPr>
    </w:p>
    <w:p w14:paraId="02032B35" w14:textId="77777777" w:rsidR="00FE32C2" w:rsidRDefault="00FE32C2">
      <w:pPr>
        <w:rPr>
          <w:rFonts w:ascii="Arial" w:hAnsi="Arial" w:cs="Arial"/>
          <w:bCs/>
        </w:rPr>
      </w:pPr>
    </w:p>
    <w:p w14:paraId="52423E06" w14:textId="570AFB29" w:rsidR="00472B25" w:rsidRDefault="00FE32C2">
      <w:pPr>
        <w:rPr>
          <w:rFonts w:ascii="Arial" w:hAnsi="Arial" w:cs="Arial"/>
          <w:bCs/>
        </w:rPr>
      </w:pPr>
      <w:r w:rsidRPr="00FE32C2">
        <w:rPr>
          <w:rFonts w:ascii="Arial" w:hAnsi="Arial" w:cs="Arial"/>
          <w:bCs/>
        </w:rPr>
        <w:t>La présente consultation a pour objet l’entretien des toitures terrasses des bâtiments de l’EFS Nouvelle-Aquitaine.</w:t>
      </w:r>
    </w:p>
    <w:p w14:paraId="52423E07" w14:textId="77777777" w:rsidR="00472B25" w:rsidRDefault="00472B25">
      <w:pPr>
        <w:rPr>
          <w:rFonts w:ascii="Arial" w:hAnsi="Arial" w:cs="Arial"/>
          <w:bCs/>
        </w:rPr>
      </w:pPr>
    </w:p>
    <w:p w14:paraId="52423E08" w14:textId="77777777" w:rsidR="00472B25" w:rsidRDefault="00472B25">
      <w:pPr>
        <w:jc w:val="both"/>
        <w:rPr>
          <w:rFonts w:ascii="Arial" w:hAnsi="Arial" w:cs="Arial"/>
          <w:bCs/>
        </w:rPr>
      </w:pPr>
    </w:p>
    <w:p w14:paraId="52423E09"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E0B" w14:textId="77777777">
        <w:tc>
          <w:tcPr>
            <w:tcW w:w="10331" w:type="dxa"/>
            <w:shd w:val="clear" w:color="auto" w:fill="66CCFF"/>
          </w:tcPr>
          <w:p w14:paraId="52423E0A"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52423E0C" w14:textId="77777777" w:rsidR="00472B25" w:rsidRDefault="00472B25">
      <w:pPr>
        <w:pStyle w:val="Titre9"/>
        <w:numPr>
          <w:ilvl w:val="0"/>
          <w:numId w:val="0"/>
        </w:numPr>
        <w:rPr>
          <w:i w:val="0"/>
          <w:sz w:val="20"/>
        </w:rPr>
      </w:pPr>
    </w:p>
    <w:p w14:paraId="52423E0D"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52423E0E" w14:textId="77777777" w:rsidR="00472B25" w:rsidRDefault="00472B25">
      <w:pPr>
        <w:pStyle w:val="Titre9"/>
        <w:tabs>
          <w:tab w:val="num" w:pos="0"/>
        </w:tabs>
        <w:ind w:left="0"/>
        <w:jc w:val="both"/>
        <w:rPr>
          <w:i w:val="0"/>
          <w:iCs w:val="0"/>
          <w:sz w:val="20"/>
          <w:szCs w:val="20"/>
        </w:rPr>
      </w:pPr>
    </w:p>
    <w:p w14:paraId="52423E0F"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adresses postale et du siège social (si elle est différente de l’adresse postale), adresse électronique, numéros de téléphone </w:t>
      </w:r>
      <w:proofErr w:type="gramStart"/>
      <w:r>
        <w:rPr>
          <w:i w:val="0"/>
          <w:sz w:val="20"/>
          <w:szCs w:val="20"/>
        </w:rPr>
        <w:t>et</w:t>
      </w:r>
      <w:proofErr w:type="gramEnd"/>
      <w:r>
        <w:rPr>
          <w:i w:val="0"/>
          <w:sz w:val="20"/>
          <w:szCs w:val="20"/>
        </w:rPr>
        <w:t xml:space="preserve">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2423E10" w14:textId="77777777" w:rsidR="00472B25" w:rsidRDefault="00472B25">
      <w:pPr>
        <w:jc w:val="both"/>
        <w:rPr>
          <w:rFonts w:ascii="Arial" w:hAnsi="Arial" w:cs="Arial"/>
          <w:b/>
          <w:bCs/>
        </w:rPr>
      </w:pPr>
    </w:p>
    <w:p w14:paraId="52423E11" w14:textId="77777777" w:rsidR="00472B25" w:rsidRDefault="00472B25">
      <w:pPr>
        <w:jc w:val="both"/>
        <w:rPr>
          <w:rFonts w:ascii="Arial" w:hAnsi="Arial" w:cs="Arial"/>
          <w:b/>
          <w:bCs/>
        </w:rPr>
      </w:pPr>
    </w:p>
    <w:p w14:paraId="52423E12" w14:textId="77777777" w:rsidR="00472B25" w:rsidRDefault="00472B25">
      <w:pPr>
        <w:jc w:val="both"/>
        <w:rPr>
          <w:rFonts w:ascii="Arial" w:hAnsi="Arial" w:cs="Arial"/>
          <w:b/>
          <w:bCs/>
        </w:rPr>
      </w:pPr>
    </w:p>
    <w:p w14:paraId="52423E13" w14:textId="77777777" w:rsidR="00472B25" w:rsidRDefault="00472B25">
      <w:pPr>
        <w:jc w:val="both"/>
        <w:rPr>
          <w:rFonts w:ascii="Arial" w:hAnsi="Arial" w:cs="Arial"/>
          <w:b/>
          <w:bCs/>
        </w:rPr>
      </w:pPr>
    </w:p>
    <w:p w14:paraId="52423E14" w14:textId="77777777" w:rsidR="00472B25" w:rsidRDefault="00472B25">
      <w:pPr>
        <w:jc w:val="both"/>
        <w:rPr>
          <w:rFonts w:ascii="Arial" w:hAnsi="Arial" w:cs="Arial"/>
          <w:b/>
          <w:bCs/>
        </w:rPr>
      </w:pPr>
    </w:p>
    <w:p w14:paraId="52423E15"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52423E16" w14:textId="77777777" w:rsidR="00472B25" w:rsidRDefault="00472B25">
      <w:pPr>
        <w:jc w:val="both"/>
        <w:rPr>
          <w:rFonts w:ascii="Arial" w:hAnsi="Arial" w:cs="Arial"/>
          <w:b/>
          <w:bCs/>
        </w:rPr>
      </w:pPr>
    </w:p>
    <w:p w14:paraId="52423E17" w14:textId="77777777" w:rsidR="00472B25" w:rsidRDefault="00472B25">
      <w:pPr>
        <w:jc w:val="both"/>
        <w:rPr>
          <w:rFonts w:ascii="Arial" w:hAnsi="Arial" w:cs="Arial"/>
          <w:b/>
          <w:bCs/>
        </w:rPr>
      </w:pPr>
    </w:p>
    <w:p w14:paraId="52423E18" w14:textId="77777777" w:rsidR="00472B25" w:rsidRDefault="00472B25">
      <w:pPr>
        <w:jc w:val="both"/>
        <w:rPr>
          <w:rFonts w:ascii="Arial" w:hAnsi="Arial" w:cs="Arial"/>
          <w:b/>
          <w:bCs/>
        </w:rPr>
      </w:pPr>
    </w:p>
    <w:p w14:paraId="52423E19" w14:textId="77777777" w:rsidR="00472B25" w:rsidRDefault="00472B25">
      <w:pPr>
        <w:jc w:val="both"/>
        <w:rPr>
          <w:rFonts w:ascii="Arial" w:hAnsi="Arial" w:cs="Arial"/>
          <w:b/>
          <w:bCs/>
        </w:rPr>
      </w:pPr>
    </w:p>
    <w:p w14:paraId="52423E1A" w14:textId="77777777" w:rsidR="00472B25" w:rsidRDefault="00472B25">
      <w:pPr>
        <w:jc w:val="both"/>
        <w:rPr>
          <w:rFonts w:ascii="Arial" w:hAnsi="Arial" w:cs="Arial"/>
          <w:bCs/>
        </w:rPr>
      </w:pPr>
    </w:p>
    <w:p w14:paraId="52423E1B" w14:textId="77777777" w:rsidR="00472B25" w:rsidRDefault="00472B25">
      <w:pPr>
        <w:jc w:val="both"/>
        <w:rPr>
          <w:rFonts w:ascii="Arial" w:hAnsi="Arial" w:cs="Arial"/>
          <w:bCs/>
        </w:rPr>
      </w:pPr>
    </w:p>
    <w:p w14:paraId="52423E1C"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52423E1D"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52423E1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52423E22" w14:textId="77777777" w:rsidTr="00D63EF7">
        <w:trPr>
          <w:gridAfter w:val="1"/>
          <w:wAfter w:w="10" w:type="dxa"/>
          <w:trHeight w:val="296"/>
        </w:trPr>
        <w:tc>
          <w:tcPr>
            <w:tcW w:w="8506" w:type="dxa"/>
            <w:gridSpan w:val="2"/>
            <w:shd w:val="clear" w:color="auto" w:fill="auto"/>
            <w:vAlign w:val="center"/>
          </w:tcPr>
          <w:p w14:paraId="52423E1F"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52423E20"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52423E21" w14:textId="77777777" w:rsidR="00472B25" w:rsidRDefault="00472B25">
            <w:pPr>
              <w:snapToGrid w:val="0"/>
              <w:jc w:val="center"/>
              <w:rPr>
                <w:rFonts w:ascii="Arial" w:hAnsi="Arial" w:cs="Arial"/>
                <w:b/>
                <w:bCs/>
              </w:rPr>
            </w:pPr>
          </w:p>
        </w:tc>
      </w:tr>
      <w:tr w:rsidR="00261FC1" w14:paraId="52423E2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2423E23" w14:textId="77777777" w:rsidR="00261FC1" w:rsidRDefault="00261FC1">
            <w:pPr>
              <w:pStyle w:val="fcase1ertab"/>
              <w:snapToGrid w:val="0"/>
              <w:rPr>
                <w:rFonts w:ascii="Arial" w:hAnsi="Arial" w:cs="Arial"/>
                <w:b/>
                <w:bCs/>
              </w:rPr>
            </w:pPr>
          </w:p>
          <w:p w14:paraId="52423E24"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E32C2">
              <w:fldChar w:fldCharType="separate"/>
            </w:r>
            <w:r>
              <w:fldChar w:fldCharType="end"/>
            </w:r>
            <w:r>
              <w:rPr>
                <w:rFonts w:ascii="Arial" w:hAnsi="Arial" w:cs="Arial"/>
                <w:bCs/>
              </w:rPr>
              <w:t xml:space="preserve"> </w:t>
            </w:r>
            <w:r>
              <w:rPr>
                <w:rFonts w:ascii="Arial" w:hAnsi="Arial" w:cs="Arial"/>
              </w:rPr>
              <w:t>Entreprise adaptée</w:t>
            </w:r>
          </w:p>
          <w:p w14:paraId="52423E25"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FE32C2">
              <w:fldChar w:fldCharType="begin"/>
            </w:r>
            <w:r w:rsidR="00FE32C2">
              <w:instrText xml:space="preserve"> HYPERLINK "https://www.legifrance.gouv.fr/affichCodeArticle.do?cidTexte=LEGITEXT000006072050&amp;idArticle=LEGIARTI000006903712&amp;dateTexte=&amp;categorieLien=cid" </w:instrText>
            </w:r>
            <w:r w:rsidR="00FE32C2">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FE32C2">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52423E26"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2423E27" w14:textId="77777777" w:rsidR="00261FC1" w:rsidRDefault="00261FC1">
            <w:pPr>
              <w:snapToGrid w:val="0"/>
              <w:ind w:left="170" w:right="170"/>
              <w:jc w:val="both"/>
              <w:rPr>
                <w:rFonts w:ascii="Arial" w:hAnsi="Arial" w:cs="Arial"/>
                <w:sz w:val="16"/>
                <w:szCs w:val="16"/>
              </w:rPr>
            </w:pPr>
          </w:p>
          <w:p w14:paraId="52423E28"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2423E29" w14:textId="77777777" w:rsidR="00261FC1" w:rsidRDefault="00261FC1">
            <w:pPr>
              <w:snapToGrid w:val="0"/>
              <w:jc w:val="both"/>
              <w:rPr>
                <w:rFonts w:ascii="Arial" w:hAnsi="Arial" w:cs="Arial"/>
                <w:b/>
                <w:bCs/>
              </w:rPr>
            </w:pPr>
          </w:p>
        </w:tc>
      </w:tr>
      <w:tr w:rsidR="00261FC1" w14:paraId="52423E32"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2423E2B" w14:textId="77777777" w:rsidR="00261FC1" w:rsidRDefault="00261FC1">
            <w:pPr>
              <w:pStyle w:val="fcase1ertab"/>
              <w:snapToGrid w:val="0"/>
              <w:rPr>
                <w:rFonts w:ascii="Arial" w:hAnsi="Arial" w:cs="Arial"/>
                <w:b/>
                <w:bCs/>
              </w:rPr>
            </w:pPr>
          </w:p>
          <w:p w14:paraId="52423E2C"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E32C2">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52423E2D"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2423E2E" w14:textId="77777777" w:rsidR="00261FC1" w:rsidRDefault="00261FC1">
            <w:pPr>
              <w:snapToGrid w:val="0"/>
              <w:ind w:left="170" w:right="170"/>
              <w:jc w:val="both"/>
              <w:rPr>
                <w:rFonts w:ascii="Arial" w:hAnsi="Arial" w:cs="Arial"/>
                <w:b/>
                <w:bCs/>
                <w:sz w:val="16"/>
                <w:szCs w:val="16"/>
              </w:rPr>
            </w:pPr>
          </w:p>
          <w:p w14:paraId="52423E2F"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52423E30"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2423E31" w14:textId="77777777" w:rsidR="00261FC1" w:rsidRDefault="00261FC1">
            <w:pPr>
              <w:snapToGrid w:val="0"/>
              <w:jc w:val="both"/>
              <w:rPr>
                <w:rFonts w:ascii="Arial" w:hAnsi="Arial" w:cs="Arial"/>
                <w:b/>
                <w:bCs/>
              </w:rPr>
            </w:pPr>
          </w:p>
        </w:tc>
      </w:tr>
      <w:tr w:rsidR="00261FC1" w14:paraId="52423E3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52423E33" w14:textId="77777777" w:rsidR="00261FC1" w:rsidRDefault="00261FC1" w:rsidP="00224E9C">
            <w:pPr>
              <w:pStyle w:val="fcase1ertab"/>
              <w:snapToGrid w:val="0"/>
              <w:rPr>
                <w:rFonts w:ascii="Arial" w:hAnsi="Arial" w:cs="Arial"/>
                <w:b/>
                <w:bCs/>
                <w:sz w:val="18"/>
                <w:szCs w:val="18"/>
              </w:rPr>
            </w:pPr>
          </w:p>
          <w:p w14:paraId="52423E34"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E32C2">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52423E35"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52423E36" w14:textId="77777777" w:rsidR="00261FC1" w:rsidRDefault="00261FC1" w:rsidP="00224E9C">
            <w:pPr>
              <w:snapToGrid w:val="0"/>
              <w:ind w:left="170" w:right="170"/>
              <w:jc w:val="both"/>
              <w:rPr>
                <w:rFonts w:ascii="Arial" w:hAnsi="Arial" w:cs="Arial"/>
                <w:b/>
                <w:bCs/>
                <w:sz w:val="16"/>
                <w:szCs w:val="16"/>
              </w:rPr>
            </w:pPr>
          </w:p>
          <w:p w14:paraId="52423E37" w14:textId="77777777" w:rsidR="00261FC1" w:rsidRDefault="00261FC1" w:rsidP="00224E9C">
            <w:pPr>
              <w:snapToGrid w:val="0"/>
              <w:ind w:left="170" w:right="170"/>
              <w:jc w:val="both"/>
              <w:rPr>
                <w:rFonts w:ascii="Arial" w:hAnsi="Arial" w:cs="Arial"/>
                <w:b/>
                <w:bCs/>
                <w:sz w:val="16"/>
                <w:szCs w:val="16"/>
              </w:rPr>
            </w:pPr>
          </w:p>
          <w:p w14:paraId="52423E38" w14:textId="77777777" w:rsidR="00261FC1" w:rsidRDefault="00261FC1" w:rsidP="00224E9C">
            <w:pPr>
              <w:snapToGrid w:val="0"/>
              <w:ind w:left="170" w:right="170"/>
              <w:jc w:val="both"/>
              <w:rPr>
                <w:rFonts w:ascii="Arial" w:hAnsi="Arial" w:cs="Arial"/>
                <w:b/>
                <w:bCs/>
                <w:sz w:val="16"/>
                <w:szCs w:val="16"/>
              </w:rPr>
            </w:pPr>
          </w:p>
          <w:p w14:paraId="52423E39" w14:textId="77777777" w:rsidR="00261FC1" w:rsidRDefault="00261FC1" w:rsidP="00224E9C">
            <w:pPr>
              <w:snapToGrid w:val="0"/>
              <w:ind w:left="170" w:right="170"/>
              <w:jc w:val="both"/>
              <w:rPr>
                <w:rFonts w:ascii="Arial" w:hAnsi="Arial" w:cs="Arial"/>
                <w:b/>
                <w:bCs/>
                <w:sz w:val="16"/>
                <w:szCs w:val="16"/>
              </w:rPr>
            </w:pPr>
          </w:p>
          <w:p w14:paraId="52423E3A"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52423E3B" w14:textId="77777777" w:rsidR="00261FC1" w:rsidRDefault="00261FC1" w:rsidP="00224E9C">
            <w:pPr>
              <w:snapToGrid w:val="0"/>
              <w:jc w:val="both"/>
              <w:rPr>
                <w:rFonts w:ascii="Arial" w:hAnsi="Arial" w:cs="Arial"/>
                <w:b/>
                <w:bCs/>
              </w:rPr>
            </w:pPr>
          </w:p>
        </w:tc>
      </w:tr>
      <w:tr w:rsidR="00261FC1" w14:paraId="52423E4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2423E3D" w14:textId="77777777" w:rsidR="00261FC1" w:rsidRDefault="00261FC1">
            <w:pPr>
              <w:pStyle w:val="fcase1ertab"/>
              <w:snapToGrid w:val="0"/>
              <w:rPr>
                <w:rFonts w:ascii="Arial" w:hAnsi="Arial" w:cs="Arial"/>
                <w:b/>
                <w:bCs/>
                <w:sz w:val="18"/>
                <w:szCs w:val="18"/>
              </w:rPr>
            </w:pPr>
          </w:p>
          <w:p w14:paraId="52423E3E"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E32C2">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52423E3F"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2423E40" w14:textId="77777777" w:rsidR="00261FC1" w:rsidRDefault="00261FC1">
            <w:pPr>
              <w:snapToGrid w:val="0"/>
              <w:ind w:left="170" w:right="170"/>
              <w:jc w:val="both"/>
              <w:rPr>
                <w:rFonts w:ascii="Arial" w:hAnsi="Arial" w:cs="Arial"/>
                <w:b/>
                <w:bCs/>
                <w:sz w:val="16"/>
                <w:szCs w:val="16"/>
              </w:rPr>
            </w:pPr>
          </w:p>
          <w:p w14:paraId="52423E41" w14:textId="77777777" w:rsidR="00261FC1" w:rsidRDefault="00261FC1">
            <w:pPr>
              <w:snapToGrid w:val="0"/>
              <w:ind w:left="170" w:right="170"/>
              <w:jc w:val="both"/>
              <w:rPr>
                <w:rFonts w:ascii="Arial" w:hAnsi="Arial" w:cs="Arial"/>
                <w:b/>
                <w:bCs/>
                <w:sz w:val="16"/>
                <w:szCs w:val="16"/>
              </w:rPr>
            </w:pPr>
          </w:p>
          <w:p w14:paraId="52423E42" w14:textId="77777777" w:rsidR="00261FC1" w:rsidRDefault="00261FC1">
            <w:pPr>
              <w:snapToGrid w:val="0"/>
              <w:ind w:left="170" w:right="170"/>
              <w:jc w:val="both"/>
              <w:rPr>
                <w:rFonts w:ascii="Arial" w:hAnsi="Arial" w:cs="Arial"/>
                <w:b/>
                <w:bCs/>
                <w:sz w:val="16"/>
                <w:szCs w:val="16"/>
              </w:rPr>
            </w:pPr>
          </w:p>
          <w:p w14:paraId="52423E43" w14:textId="77777777" w:rsidR="00261FC1" w:rsidRDefault="00261FC1">
            <w:pPr>
              <w:snapToGrid w:val="0"/>
              <w:ind w:left="170" w:right="170"/>
              <w:jc w:val="both"/>
              <w:rPr>
                <w:rFonts w:ascii="Arial" w:hAnsi="Arial" w:cs="Arial"/>
                <w:b/>
                <w:bCs/>
                <w:sz w:val="16"/>
                <w:szCs w:val="16"/>
              </w:rPr>
            </w:pPr>
          </w:p>
          <w:p w14:paraId="52423E44"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2423E45" w14:textId="77777777" w:rsidR="00261FC1" w:rsidRDefault="00261FC1">
            <w:pPr>
              <w:snapToGrid w:val="0"/>
              <w:jc w:val="both"/>
              <w:rPr>
                <w:rFonts w:ascii="Arial" w:hAnsi="Arial" w:cs="Arial"/>
                <w:b/>
                <w:bCs/>
              </w:rPr>
            </w:pPr>
          </w:p>
        </w:tc>
      </w:tr>
      <w:tr w:rsidR="00E83C20" w14:paraId="52423E5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2423E47" w14:textId="77777777" w:rsidR="00E83C20" w:rsidRDefault="00E83C20" w:rsidP="00D4627D">
            <w:pPr>
              <w:pStyle w:val="fcase1ertab"/>
              <w:snapToGrid w:val="0"/>
              <w:rPr>
                <w:rFonts w:ascii="Arial" w:hAnsi="Arial" w:cs="Arial"/>
                <w:b/>
                <w:bCs/>
                <w:sz w:val="18"/>
                <w:szCs w:val="18"/>
              </w:rPr>
            </w:pPr>
          </w:p>
          <w:p w14:paraId="52423E48"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FE32C2">
              <w:rPr>
                <w:rFonts w:ascii="Arial" w:hAnsi="Arial" w:cs="Arial"/>
              </w:rPr>
            </w:r>
            <w:r w:rsidR="00FE32C2">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52423E49"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2423E4A" w14:textId="77777777" w:rsidR="00E83C20" w:rsidRDefault="00E83C20" w:rsidP="00D4627D">
            <w:pPr>
              <w:snapToGrid w:val="0"/>
              <w:ind w:left="170" w:right="170"/>
              <w:jc w:val="both"/>
              <w:rPr>
                <w:rFonts w:ascii="Arial" w:hAnsi="Arial" w:cs="Arial"/>
                <w:b/>
                <w:bCs/>
                <w:sz w:val="16"/>
                <w:szCs w:val="16"/>
              </w:rPr>
            </w:pPr>
          </w:p>
          <w:p w14:paraId="52423E4B"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52423E4C" w14:textId="77777777" w:rsidR="00E83C20" w:rsidRDefault="00E83C20" w:rsidP="00D4627D">
            <w:pPr>
              <w:snapToGrid w:val="0"/>
              <w:ind w:left="170" w:right="170"/>
              <w:jc w:val="both"/>
              <w:rPr>
                <w:rFonts w:ascii="Arial" w:hAnsi="Arial" w:cs="Arial"/>
                <w:b/>
                <w:bCs/>
                <w:sz w:val="16"/>
                <w:szCs w:val="16"/>
              </w:rPr>
            </w:pPr>
          </w:p>
          <w:p w14:paraId="52423E4D" w14:textId="77777777" w:rsidR="00E83C20" w:rsidRDefault="00E83C20" w:rsidP="00D4627D">
            <w:pPr>
              <w:snapToGrid w:val="0"/>
              <w:ind w:left="170" w:right="170"/>
              <w:jc w:val="both"/>
              <w:rPr>
                <w:rFonts w:ascii="Arial" w:hAnsi="Arial" w:cs="Arial"/>
                <w:b/>
                <w:bCs/>
                <w:sz w:val="16"/>
                <w:szCs w:val="16"/>
              </w:rPr>
            </w:pPr>
          </w:p>
          <w:p w14:paraId="52423E4E"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2423E4F" w14:textId="77777777" w:rsidR="00E83C20" w:rsidRDefault="00E83C20" w:rsidP="00D4627D">
            <w:pPr>
              <w:snapToGrid w:val="0"/>
              <w:jc w:val="both"/>
              <w:rPr>
                <w:rFonts w:ascii="Arial" w:hAnsi="Arial" w:cs="Arial"/>
                <w:b/>
                <w:bCs/>
              </w:rPr>
            </w:pPr>
          </w:p>
        </w:tc>
      </w:tr>
    </w:tbl>
    <w:p w14:paraId="52423E51" w14:textId="77777777" w:rsidR="00261FC1" w:rsidRDefault="00261FC1" w:rsidP="00D21AD8">
      <w:pPr>
        <w:tabs>
          <w:tab w:val="left" w:pos="-142"/>
          <w:tab w:val="left" w:pos="4111"/>
        </w:tabs>
        <w:rPr>
          <w:rFonts w:ascii="Arial" w:hAnsi="Arial" w:cs="Arial"/>
          <w:b/>
          <w:bCs/>
          <w:sz w:val="22"/>
          <w:szCs w:val="22"/>
        </w:rPr>
      </w:pPr>
    </w:p>
    <w:p w14:paraId="52423E52"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2423E54" w14:textId="77777777" w:rsidTr="005C765E">
        <w:tc>
          <w:tcPr>
            <w:tcW w:w="10344" w:type="dxa"/>
            <w:shd w:val="clear" w:color="auto" w:fill="66CCFF"/>
          </w:tcPr>
          <w:p w14:paraId="52423E53"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52423E55" w14:textId="77777777" w:rsidR="00D21AD8" w:rsidRDefault="00D21AD8" w:rsidP="00D21AD8">
      <w:pPr>
        <w:tabs>
          <w:tab w:val="left" w:pos="-142"/>
          <w:tab w:val="left" w:pos="4111"/>
        </w:tabs>
        <w:rPr>
          <w:rFonts w:ascii="Arial" w:hAnsi="Arial" w:cs="Arial"/>
          <w:b/>
          <w:bCs/>
          <w:sz w:val="22"/>
          <w:szCs w:val="22"/>
        </w:rPr>
      </w:pPr>
    </w:p>
    <w:p w14:paraId="52423E56"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52423E57"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58"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59"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5A" w14:textId="77777777" w:rsidR="002611DA" w:rsidRDefault="002611DA">
      <w:pPr>
        <w:suppressAutoHyphens w:val="0"/>
        <w:rPr>
          <w:rFonts w:ascii="Arial" w:hAnsi="Arial" w:cs="Arial"/>
        </w:rPr>
      </w:pPr>
      <w:r>
        <w:rPr>
          <w:rFonts w:ascii="Arial" w:hAnsi="Arial" w:cs="Arial"/>
        </w:rPr>
        <w:br w:type="page"/>
      </w:r>
    </w:p>
    <w:p w14:paraId="52423E5B"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2423E5D" w14:textId="77777777" w:rsidTr="00261FC1">
        <w:tc>
          <w:tcPr>
            <w:tcW w:w="10331" w:type="dxa"/>
            <w:shd w:val="clear" w:color="auto" w:fill="66CCFF"/>
          </w:tcPr>
          <w:p w14:paraId="52423E5C"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52423E5E"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2423E5F"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52423E60"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61"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62"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63" w14:textId="77777777" w:rsidR="00C56C9E" w:rsidRDefault="00C56C9E">
      <w:pPr>
        <w:pStyle w:val="En-tte"/>
        <w:tabs>
          <w:tab w:val="clear" w:pos="4536"/>
          <w:tab w:val="clear" w:pos="9072"/>
          <w:tab w:val="left" w:pos="0"/>
          <w:tab w:val="left" w:pos="2160"/>
        </w:tabs>
        <w:rPr>
          <w:rFonts w:ascii="Arial" w:hAnsi="Arial" w:cs="Arial"/>
          <w:b/>
          <w:bCs/>
        </w:rPr>
      </w:pPr>
    </w:p>
    <w:p w14:paraId="52423E64"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52423E65"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2423E6A"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2423E66"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2423E6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2423E68"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2423E6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52423E70"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2423E6B"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52423E6C" w14:textId="77777777" w:rsidR="00472B25" w:rsidRDefault="00472B25">
            <w:pPr>
              <w:tabs>
                <w:tab w:val="left" w:pos="864"/>
              </w:tabs>
              <w:snapToGrid w:val="0"/>
              <w:spacing w:before="120" w:after="120"/>
              <w:rPr>
                <w:rFonts w:ascii="Arial" w:hAnsi="Arial" w:cs="Arial"/>
                <w:sz w:val="16"/>
                <w:szCs w:val="16"/>
              </w:rPr>
            </w:pPr>
          </w:p>
          <w:p w14:paraId="52423E6D"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2423E6E"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52423E6F" w14:textId="77777777" w:rsidR="00472B25" w:rsidRDefault="00472B25">
            <w:pPr>
              <w:tabs>
                <w:tab w:val="left" w:pos="864"/>
              </w:tabs>
              <w:snapToGrid w:val="0"/>
              <w:spacing w:before="120" w:after="120"/>
              <w:jc w:val="right"/>
              <w:rPr>
                <w:rFonts w:ascii="Arial" w:hAnsi="Arial" w:cs="Arial"/>
                <w:sz w:val="16"/>
                <w:szCs w:val="16"/>
              </w:rPr>
            </w:pPr>
          </w:p>
        </w:tc>
      </w:tr>
      <w:tr w:rsidR="00472B25" w14:paraId="52423E78" w14:textId="77777777">
        <w:trPr>
          <w:trHeight w:val="737"/>
        </w:trPr>
        <w:tc>
          <w:tcPr>
            <w:tcW w:w="2566" w:type="dxa"/>
            <w:tcBorders>
              <w:left w:val="single" w:sz="8" w:space="0" w:color="000000"/>
              <w:bottom w:val="single" w:sz="8" w:space="0" w:color="000000"/>
            </w:tcBorders>
            <w:shd w:val="clear" w:color="auto" w:fill="auto"/>
          </w:tcPr>
          <w:p w14:paraId="52423E71"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52423E72" w14:textId="77777777" w:rsidR="00472B25" w:rsidRDefault="00472B25">
            <w:pPr>
              <w:tabs>
                <w:tab w:val="left" w:pos="864"/>
              </w:tabs>
              <w:snapToGrid w:val="0"/>
              <w:spacing w:before="120" w:after="120"/>
              <w:rPr>
                <w:rFonts w:ascii="Arial" w:hAnsi="Arial" w:cs="Arial"/>
                <w:sz w:val="16"/>
                <w:szCs w:val="16"/>
              </w:rPr>
            </w:pPr>
          </w:p>
          <w:p w14:paraId="52423E73"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52423E74" w14:textId="77777777" w:rsidR="00472B25" w:rsidRDefault="00472B25">
            <w:pPr>
              <w:tabs>
                <w:tab w:val="left" w:pos="864"/>
              </w:tabs>
              <w:snapToGrid w:val="0"/>
              <w:spacing w:before="120" w:after="120"/>
              <w:jc w:val="right"/>
              <w:rPr>
                <w:rFonts w:ascii="Arial" w:hAnsi="Arial" w:cs="Arial"/>
                <w:sz w:val="16"/>
                <w:szCs w:val="16"/>
              </w:rPr>
            </w:pPr>
          </w:p>
          <w:p w14:paraId="52423E7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52423E76" w14:textId="77777777" w:rsidR="00472B25" w:rsidRDefault="00472B25">
            <w:pPr>
              <w:tabs>
                <w:tab w:val="left" w:pos="864"/>
              </w:tabs>
              <w:snapToGrid w:val="0"/>
              <w:spacing w:before="120" w:after="120"/>
              <w:jc w:val="right"/>
              <w:rPr>
                <w:rFonts w:ascii="Arial" w:hAnsi="Arial" w:cs="Arial"/>
                <w:sz w:val="16"/>
                <w:szCs w:val="16"/>
              </w:rPr>
            </w:pPr>
          </w:p>
          <w:p w14:paraId="52423E77"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2423E79" w14:textId="77777777" w:rsidR="00472B25" w:rsidRDefault="00472B25">
      <w:pPr>
        <w:tabs>
          <w:tab w:val="left" w:pos="864"/>
        </w:tabs>
        <w:jc w:val="both"/>
        <w:rPr>
          <w:rFonts w:ascii="Arial" w:hAnsi="Arial" w:cs="Arial"/>
        </w:rPr>
      </w:pPr>
    </w:p>
    <w:p w14:paraId="52423E7A" w14:textId="77777777" w:rsidR="00E657EE" w:rsidRDefault="00E657EE">
      <w:pPr>
        <w:tabs>
          <w:tab w:val="left" w:pos="864"/>
        </w:tabs>
        <w:jc w:val="both"/>
        <w:rPr>
          <w:rFonts w:ascii="Arial" w:hAnsi="Arial" w:cs="Arial"/>
        </w:rPr>
      </w:pPr>
    </w:p>
    <w:p w14:paraId="52423E7B"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52423E7C"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52423E7D"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FE32C2">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FE32C2">
        <w:fldChar w:fldCharType="separate"/>
      </w:r>
      <w:r>
        <w:fldChar w:fldCharType="end"/>
      </w:r>
      <w:r>
        <w:t xml:space="preserve">  </w:t>
      </w:r>
    </w:p>
    <w:p w14:paraId="52423E7E"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52423E7F"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52423E81" w14:textId="77777777" w:rsidTr="00224E9C">
        <w:tc>
          <w:tcPr>
            <w:tcW w:w="10331" w:type="dxa"/>
            <w:shd w:val="clear" w:color="auto" w:fill="66CCFF"/>
          </w:tcPr>
          <w:p w14:paraId="52423E80"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52423E82"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52423E83"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52423E84"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85"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86"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87"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88" w14:textId="77777777" w:rsidR="00614607" w:rsidRDefault="00614607">
      <w:pPr>
        <w:pStyle w:val="En-tte"/>
        <w:tabs>
          <w:tab w:val="clear" w:pos="4536"/>
          <w:tab w:val="clear" w:pos="9072"/>
          <w:tab w:val="left" w:pos="864"/>
        </w:tabs>
        <w:rPr>
          <w:rFonts w:ascii="Arial" w:hAnsi="Arial" w:cs="Arial"/>
        </w:rPr>
      </w:pPr>
    </w:p>
    <w:p w14:paraId="52423E89"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E8B" w14:textId="77777777">
        <w:tc>
          <w:tcPr>
            <w:tcW w:w="10331" w:type="dxa"/>
            <w:shd w:val="clear" w:color="auto" w:fill="66CCFF"/>
          </w:tcPr>
          <w:p w14:paraId="52423E8A"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52423E8C"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52423E8D" w14:textId="77777777" w:rsidR="00472B25" w:rsidRDefault="00472B25">
      <w:pPr>
        <w:tabs>
          <w:tab w:val="left" w:pos="576"/>
        </w:tabs>
        <w:rPr>
          <w:rFonts w:ascii="Arial" w:hAnsi="Arial" w:cs="Arial"/>
          <w:iCs/>
        </w:rPr>
      </w:pPr>
    </w:p>
    <w:p w14:paraId="52423E8E"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52423E8F"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52423E90" w14:textId="77777777" w:rsidR="00472B25" w:rsidRDefault="00472B25">
      <w:pPr>
        <w:pStyle w:val="En-tte"/>
        <w:tabs>
          <w:tab w:val="clear" w:pos="4536"/>
          <w:tab w:val="clear" w:pos="9072"/>
          <w:tab w:val="left" w:pos="864"/>
        </w:tabs>
        <w:rPr>
          <w:rFonts w:ascii="Arial" w:hAnsi="Arial" w:cs="Arial"/>
        </w:rPr>
      </w:pPr>
    </w:p>
    <w:p w14:paraId="52423E91" w14:textId="77777777" w:rsidR="006A5F71" w:rsidRDefault="006A5F71">
      <w:pPr>
        <w:pStyle w:val="En-tte"/>
        <w:tabs>
          <w:tab w:val="clear" w:pos="4536"/>
          <w:tab w:val="clear" w:pos="9072"/>
          <w:tab w:val="left" w:pos="864"/>
        </w:tabs>
        <w:rPr>
          <w:rFonts w:ascii="Arial" w:hAnsi="Arial" w:cs="Arial"/>
        </w:rPr>
      </w:pPr>
    </w:p>
    <w:p w14:paraId="52423E92" w14:textId="77777777" w:rsidR="002611DA" w:rsidRDefault="002611DA">
      <w:pPr>
        <w:suppressAutoHyphens w:val="0"/>
        <w:rPr>
          <w:rFonts w:ascii="Arial" w:hAnsi="Arial" w:cs="Arial"/>
        </w:rPr>
      </w:pPr>
      <w:r>
        <w:rPr>
          <w:rFonts w:ascii="Arial" w:hAnsi="Arial" w:cs="Arial"/>
        </w:rPr>
        <w:br w:type="page"/>
      </w:r>
    </w:p>
    <w:p w14:paraId="52423E93"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E95" w14:textId="77777777">
        <w:tc>
          <w:tcPr>
            <w:tcW w:w="10331" w:type="dxa"/>
            <w:shd w:val="clear" w:color="auto" w:fill="66CCFF"/>
          </w:tcPr>
          <w:p w14:paraId="52423E94"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52423E96" w14:textId="77777777" w:rsidR="00472B25" w:rsidRDefault="00472B25">
      <w:pPr>
        <w:tabs>
          <w:tab w:val="left" w:pos="426"/>
        </w:tabs>
        <w:jc w:val="both"/>
        <w:rPr>
          <w:rFonts w:ascii="Arial" w:hAnsi="Arial" w:cs="Arial"/>
          <w:spacing w:val="-10"/>
        </w:rPr>
      </w:pPr>
    </w:p>
    <w:p w14:paraId="52423E97" w14:textId="77777777" w:rsidR="00472B25" w:rsidRDefault="00472B25">
      <w:pPr>
        <w:tabs>
          <w:tab w:val="left" w:pos="426"/>
        </w:tabs>
        <w:jc w:val="both"/>
        <w:rPr>
          <w:rFonts w:ascii="Arial" w:hAnsi="Arial" w:cs="Arial"/>
          <w:spacing w:val="-10"/>
        </w:rPr>
      </w:pPr>
    </w:p>
    <w:p w14:paraId="52423E98"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52423E99" w14:textId="77777777" w:rsidR="00472B25" w:rsidRDefault="00472B25">
      <w:pPr>
        <w:tabs>
          <w:tab w:val="left" w:pos="426"/>
        </w:tabs>
        <w:jc w:val="both"/>
        <w:rPr>
          <w:rFonts w:ascii="Arial" w:hAnsi="Arial" w:cs="Arial"/>
          <w:spacing w:val="-10"/>
        </w:rPr>
      </w:pPr>
    </w:p>
    <w:p w14:paraId="52423E9A" w14:textId="77777777" w:rsidR="0013398C" w:rsidRDefault="0013398C">
      <w:pPr>
        <w:tabs>
          <w:tab w:val="left" w:pos="426"/>
        </w:tabs>
        <w:jc w:val="both"/>
        <w:rPr>
          <w:rFonts w:ascii="Arial" w:hAnsi="Arial" w:cs="Arial"/>
          <w:spacing w:val="-10"/>
        </w:rPr>
      </w:pPr>
    </w:p>
    <w:p w14:paraId="52423E9B" w14:textId="77777777" w:rsidR="00472B25" w:rsidRDefault="00472B25">
      <w:pPr>
        <w:tabs>
          <w:tab w:val="left" w:pos="426"/>
        </w:tabs>
        <w:jc w:val="both"/>
        <w:rPr>
          <w:rFonts w:ascii="Arial" w:hAnsi="Arial" w:cs="Arial"/>
          <w:spacing w:val="-10"/>
        </w:rPr>
      </w:pPr>
    </w:p>
    <w:p w14:paraId="52423E9C" w14:textId="77777777" w:rsidR="00472B25" w:rsidRDefault="00472B25">
      <w:pPr>
        <w:tabs>
          <w:tab w:val="left" w:pos="426"/>
        </w:tabs>
        <w:jc w:val="both"/>
        <w:rPr>
          <w:rFonts w:ascii="Arial" w:hAnsi="Arial" w:cs="Arial"/>
          <w:spacing w:val="-10"/>
        </w:rPr>
      </w:pPr>
    </w:p>
    <w:p w14:paraId="52423E9D"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52423E9E" w14:textId="77777777" w:rsidR="00472B25" w:rsidRPr="0013398C" w:rsidRDefault="00472B25">
      <w:pPr>
        <w:tabs>
          <w:tab w:val="left" w:pos="426"/>
        </w:tabs>
        <w:jc w:val="both"/>
        <w:rPr>
          <w:rFonts w:ascii="Arial" w:hAnsi="Arial" w:cs="Arial"/>
          <w:spacing w:val="-10"/>
          <w:sz w:val="22"/>
          <w:szCs w:val="22"/>
        </w:rPr>
      </w:pPr>
    </w:p>
    <w:p w14:paraId="52423E9F" w14:textId="77777777" w:rsidR="00472B25" w:rsidRDefault="00472B25">
      <w:pPr>
        <w:tabs>
          <w:tab w:val="left" w:pos="576"/>
        </w:tabs>
        <w:rPr>
          <w:rFonts w:ascii="Arial" w:hAnsi="Arial" w:cs="Arial"/>
        </w:rPr>
      </w:pPr>
    </w:p>
    <w:p w14:paraId="52423EA0" w14:textId="77777777" w:rsidR="00472B25" w:rsidRDefault="00472B25">
      <w:pPr>
        <w:jc w:val="both"/>
        <w:rPr>
          <w:rFonts w:ascii="Arial" w:hAnsi="Arial" w:cs="Arial"/>
        </w:rPr>
      </w:pPr>
    </w:p>
    <w:p w14:paraId="52423EA1" w14:textId="77777777" w:rsidR="00B80B6A" w:rsidRDefault="00B80B6A">
      <w:pPr>
        <w:jc w:val="both"/>
        <w:rPr>
          <w:rFonts w:ascii="Arial" w:hAnsi="Arial" w:cs="Arial"/>
        </w:rPr>
      </w:pPr>
    </w:p>
    <w:p w14:paraId="52423EA2" w14:textId="77777777" w:rsidR="00B80B6A" w:rsidRDefault="00B80B6A">
      <w:pPr>
        <w:jc w:val="both"/>
        <w:rPr>
          <w:rFonts w:ascii="Arial" w:hAnsi="Arial" w:cs="Arial"/>
        </w:rPr>
      </w:pPr>
    </w:p>
    <w:p w14:paraId="52423EA3" w14:textId="77777777" w:rsidR="00B80B6A" w:rsidRDefault="00B80B6A">
      <w:pPr>
        <w:jc w:val="both"/>
        <w:rPr>
          <w:rFonts w:ascii="Arial" w:hAnsi="Arial" w:cs="Arial"/>
        </w:rPr>
      </w:pPr>
    </w:p>
    <w:p w14:paraId="52423EA4" w14:textId="77777777" w:rsidR="00B80B6A" w:rsidRDefault="00B80B6A">
      <w:pPr>
        <w:jc w:val="both"/>
        <w:rPr>
          <w:rFonts w:ascii="Arial" w:hAnsi="Arial" w:cs="Arial"/>
        </w:rPr>
      </w:pPr>
    </w:p>
    <w:p w14:paraId="52423EA5" w14:textId="77777777" w:rsidR="00B80B6A" w:rsidRDefault="00B80B6A">
      <w:pPr>
        <w:jc w:val="both"/>
        <w:rPr>
          <w:rFonts w:ascii="Arial" w:hAnsi="Arial" w:cs="Arial"/>
        </w:rPr>
      </w:pPr>
    </w:p>
    <w:p w14:paraId="52423EA6" w14:textId="77777777" w:rsidR="00B80B6A" w:rsidRDefault="00B80B6A">
      <w:pPr>
        <w:jc w:val="both"/>
        <w:rPr>
          <w:rFonts w:ascii="Arial" w:hAnsi="Arial" w:cs="Arial"/>
        </w:rPr>
      </w:pPr>
    </w:p>
    <w:p w14:paraId="52423EA7" w14:textId="77777777" w:rsidR="00B80B6A" w:rsidRDefault="00B80B6A">
      <w:pPr>
        <w:jc w:val="both"/>
        <w:rPr>
          <w:rFonts w:ascii="Arial" w:hAnsi="Arial" w:cs="Arial"/>
        </w:rPr>
      </w:pPr>
    </w:p>
    <w:p w14:paraId="52423EA8" w14:textId="77777777" w:rsidR="00B80B6A" w:rsidRDefault="00B80B6A">
      <w:pPr>
        <w:jc w:val="both"/>
        <w:rPr>
          <w:rFonts w:ascii="Arial" w:hAnsi="Arial" w:cs="Arial"/>
        </w:rPr>
      </w:pPr>
    </w:p>
    <w:p w14:paraId="52423EA9" w14:textId="77777777" w:rsidR="00B80B6A" w:rsidRDefault="00B80B6A">
      <w:pPr>
        <w:jc w:val="both"/>
        <w:rPr>
          <w:rFonts w:ascii="Arial" w:hAnsi="Arial" w:cs="Arial"/>
        </w:rPr>
      </w:pPr>
    </w:p>
    <w:p w14:paraId="52423EAA" w14:textId="77777777" w:rsidR="00B80B6A" w:rsidRDefault="00B80B6A">
      <w:pPr>
        <w:jc w:val="both"/>
        <w:rPr>
          <w:rFonts w:ascii="Arial" w:hAnsi="Arial" w:cs="Arial"/>
        </w:rPr>
      </w:pPr>
    </w:p>
    <w:p w14:paraId="52423EAB" w14:textId="77777777" w:rsidR="00B80B6A" w:rsidRDefault="00B80B6A">
      <w:pPr>
        <w:jc w:val="both"/>
        <w:rPr>
          <w:rFonts w:ascii="Arial" w:hAnsi="Arial" w:cs="Arial"/>
        </w:rPr>
      </w:pPr>
    </w:p>
    <w:p w14:paraId="52423EAC" w14:textId="77777777" w:rsidR="00B80B6A" w:rsidRDefault="00B80B6A">
      <w:pPr>
        <w:jc w:val="both"/>
        <w:rPr>
          <w:rFonts w:ascii="Arial" w:hAnsi="Arial" w:cs="Arial"/>
        </w:rPr>
      </w:pPr>
    </w:p>
    <w:p w14:paraId="52423EAD" w14:textId="77777777" w:rsidR="00B80B6A" w:rsidRDefault="00B80B6A">
      <w:pPr>
        <w:jc w:val="both"/>
        <w:rPr>
          <w:rFonts w:ascii="Arial" w:hAnsi="Arial" w:cs="Arial"/>
        </w:rPr>
      </w:pPr>
    </w:p>
    <w:p w14:paraId="52423EAE" w14:textId="77777777" w:rsidR="00B80B6A" w:rsidRDefault="00B80B6A">
      <w:pPr>
        <w:jc w:val="both"/>
        <w:rPr>
          <w:rFonts w:ascii="Arial" w:hAnsi="Arial" w:cs="Arial"/>
        </w:rPr>
      </w:pPr>
    </w:p>
    <w:p w14:paraId="52423EAF" w14:textId="77777777" w:rsidR="00B80B6A" w:rsidRDefault="00B80B6A">
      <w:pPr>
        <w:jc w:val="both"/>
        <w:rPr>
          <w:rFonts w:ascii="Arial" w:hAnsi="Arial" w:cs="Arial"/>
        </w:rPr>
      </w:pPr>
    </w:p>
    <w:p w14:paraId="52423EB0" w14:textId="77777777" w:rsidR="00B80B6A" w:rsidRDefault="00B80B6A">
      <w:pPr>
        <w:jc w:val="both"/>
        <w:rPr>
          <w:rFonts w:ascii="Arial" w:hAnsi="Arial" w:cs="Arial"/>
        </w:rPr>
      </w:pPr>
    </w:p>
    <w:p w14:paraId="52423EB1" w14:textId="77777777" w:rsidR="00B80B6A" w:rsidRDefault="00B80B6A">
      <w:pPr>
        <w:jc w:val="both"/>
        <w:rPr>
          <w:rFonts w:ascii="Arial" w:hAnsi="Arial" w:cs="Arial"/>
        </w:rPr>
      </w:pPr>
    </w:p>
    <w:p w14:paraId="52423EB2" w14:textId="77777777" w:rsidR="00B71E45" w:rsidRDefault="00B71E45">
      <w:pPr>
        <w:jc w:val="both"/>
        <w:rPr>
          <w:rFonts w:ascii="Arial" w:hAnsi="Arial" w:cs="Arial"/>
        </w:rPr>
      </w:pPr>
    </w:p>
    <w:p w14:paraId="52423EB3" w14:textId="77777777" w:rsidR="00B71E45" w:rsidRDefault="00B71E45">
      <w:pPr>
        <w:jc w:val="both"/>
        <w:rPr>
          <w:rFonts w:ascii="Arial" w:hAnsi="Arial" w:cs="Arial"/>
        </w:rPr>
      </w:pPr>
    </w:p>
    <w:p w14:paraId="52423EB4" w14:textId="77777777" w:rsidR="00B71E45" w:rsidRDefault="00B71E45">
      <w:pPr>
        <w:jc w:val="both"/>
        <w:rPr>
          <w:rFonts w:ascii="Arial" w:hAnsi="Arial" w:cs="Arial"/>
        </w:rPr>
      </w:pPr>
    </w:p>
    <w:p w14:paraId="52423EB5" w14:textId="77777777" w:rsidR="00B71E45" w:rsidRDefault="00B71E45">
      <w:pPr>
        <w:jc w:val="both"/>
        <w:rPr>
          <w:rFonts w:ascii="Arial" w:hAnsi="Arial" w:cs="Arial"/>
        </w:rPr>
      </w:pPr>
    </w:p>
    <w:p w14:paraId="52423EB6" w14:textId="77777777" w:rsidR="00B80B6A" w:rsidRDefault="00B80B6A">
      <w:pPr>
        <w:jc w:val="both"/>
        <w:rPr>
          <w:rFonts w:ascii="Arial" w:hAnsi="Arial" w:cs="Arial"/>
        </w:rPr>
      </w:pPr>
    </w:p>
    <w:p w14:paraId="52423EB7" w14:textId="77777777" w:rsidR="00B71E45" w:rsidRDefault="00B71E45">
      <w:pPr>
        <w:jc w:val="both"/>
        <w:rPr>
          <w:rFonts w:ascii="Arial" w:hAnsi="Arial" w:cs="Arial"/>
        </w:rPr>
      </w:pPr>
    </w:p>
    <w:p w14:paraId="52423EB8" w14:textId="77777777" w:rsidR="00B71E45" w:rsidRDefault="00B71E45">
      <w:pPr>
        <w:jc w:val="both"/>
        <w:rPr>
          <w:rFonts w:ascii="Arial" w:hAnsi="Arial" w:cs="Arial"/>
        </w:rPr>
      </w:pPr>
    </w:p>
    <w:p w14:paraId="52423EB9" w14:textId="77777777" w:rsidR="00B71E45" w:rsidRDefault="00B71E45">
      <w:pPr>
        <w:jc w:val="both"/>
        <w:rPr>
          <w:rFonts w:ascii="Arial" w:hAnsi="Arial" w:cs="Arial"/>
        </w:rPr>
      </w:pPr>
    </w:p>
    <w:p w14:paraId="52423EBA" w14:textId="77777777" w:rsidR="00B71E45" w:rsidRDefault="00B71E45">
      <w:pPr>
        <w:jc w:val="both"/>
        <w:rPr>
          <w:rFonts w:ascii="Arial" w:hAnsi="Arial" w:cs="Arial"/>
        </w:rPr>
      </w:pPr>
    </w:p>
    <w:p w14:paraId="52423EBB" w14:textId="77777777" w:rsidR="00B71E45" w:rsidRDefault="00B71E45">
      <w:pPr>
        <w:jc w:val="both"/>
        <w:rPr>
          <w:rFonts w:ascii="Arial" w:hAnsi="Arial" w:cs="Arial"/>
        </w:rPr>
      </w:pPr>
    </w:p>
    <w:p w14:paraId="52423EBC" w14:textId="77777777" w:rsidR="00B71E45" w:rsidRDefault="00B71E45">
      <w:pPr>
        <w:jc w:val="both"/>
        <w:rPr>
          <w:rFonts w:ascii="Arial" w:hAnsi="Arial" w:cs="Arial"/>
        </w:rPr>
      </w:pPr>
    </w:p>
    <w:p w14:paraId="52423EBD" w14:textId="77777777" w:rsidR="00B71E45" w:rsidRDefault="00B71E45">
      <w:pPr>
        <w:jc w:val="both"/>
        <w:rPr>
          <w:rFonts w:ascii="Arial" w:hAnsi="Arial" w:cs="Arial"/>
        </w:rPr>
      </w:pPr>
    </w:p>
    <w:p w14:paraId="52423EBE" w14:textId="77777777" w:rsidR="00B71E45" w:rsidRDefault="00B71E45">
      <w:pPr>
        <w:jc w:val="both"/>
        <w:rPr>
          <w:rFonts w:ascii="Arial" w:hAnsi="Arial" w:cs="Arial"/>
        </w:rPr>
      </w:pPr>
    </w:p>
    <w:p w14:paraId="52423EBF" w14:textId="77777777" w:rsidR="00B71E45" w:rsidRDefault="00B71E45">
      <w:pPr>
        <w:jc w:val="both"/>
        <w:rPr>
          <w:rFonts w:ascii="Arial" w:hAnsi="Arial" w:cs="Arial"/>
        </w:rPr>
      </w:pPr>
    </w:p>
    <w:p w14:paraId="52423EC0" w14:textId="77777777" w:rsidR="00B71E45" w:rsidRDefault="00B71E45">
      <w:pPr>
        <w:jc w:val="both"/>
        <w:rPr>
          <w:rFonts w:ascii="Arial" w:hAnsi="Arial" w:cs="Arial"/>
        </w:rPr>
      </w:pPr>
    </w:p>
    <w:p w14:paraId="52423EC1" w14:textId="77777777" w:rsidR="00B71E45" w:rsidRDefault="00B71E45">
      <w:pPr>
        <w:jc w:val="both"/>
        <w:rPr>
          <w:rFonts w:ascii="Arial" w:hAnsi="Arial" w:cs="Arial"/>
        </w:rPr>
      </w:pPr>
    </w:p>
    <w:p w14:paraId="52423EC2" w14:textId="77777777" w:rsidR="00B71E45" w:rsidRDefault="00B71E45">
      <w:pPr>
        <w:jc w:val="both"/>
        <w:rPr>
          <w:rFonts w:ascii="Arial" w:hAnsi="Arial" w:cs="Arial"/>
        </w:rPr>
      </w:pPr>
    </w:p>
    <w:p w14:paraId="52423EC3" w14:textId="77777777" w:rsidR="00B71E45" w:rsidRDefault="00B71E45">
      <w:pPr>
        <w:jc w:val="both"/>
        <w:rPr>
          <w:rFonts w:ascii="Arial" w:hAnsi="Arial" w:cs="Arial"/>
        </w:rPr>
      </w:pPr>
    </w:p>
    <w:p w14:paraId="52423EC4" w14:textId="77777777" w:rsidR="00B71E45" w:rsidRDefault="00B71E45">
      <w:pPr>
        <w:jc w:val="both"/>
        <w:rPr>
          <w:rFonts w:ascii="Arial" w:hAnsi="Arial" w:cs="Arial"/>
        </w:rPr>
      </w:pPr>
    </w:p>
    <w:p w14:paraId="52423EC5" w14:textId="77777777" w:rsidR="00B71E45" w:rsidRDefault="00B71E45">
      <w:pPr>
        <w:jc w:val="both"/>
        <w:rPr>
          <w:rFonts w:ascii="Arial" w:hAnsi="Arial" w:cs="Arial"/>
        </w:rPr>
      </w:pPr>
    </w:p>
    <w:p w14:paraId="52423EC6" w14:textId="77777777" w:rsidR="00B71E45" w:rsidRDefault="00B71E45">
      <w:pPr>
        <w:jc w:val="both"/>
        <w:rPr>
          <w:rFonts w:ascii="Arial" w:hAnsi="Arial" w:cs="Arial"/>
        </w:rPr>
      </w:pPr>
    </w:p>
    <w:p w14:paraId="52423EC7" w14:textId="77777777" w:rsidR="00B71E45" w:rsidRDefault="00B71E45">
      <w:pPr>
        <w:jc w:val="both"/>
        <w:rPr>
          <w:rFonts w:ascii="Arial" w:hAnsi="Arial" w:cs="Arial"/>
        </w:rPr>
      </w:pPr>
    </w:p>
    <w:p w14:paraId="52423EC8" w14:textId="77777777" w:rsidR="00B71E45" w:rsidRDefault="00B71E45">
      <w:pPr>
        <w:jc w:val="both"/>
        <w:rPr>
          <w:rFonts w:ascii="Arial" w:hAnsi="Arial" w:cs="Arial"/>
        </w:rPr>
      </w:pPr>
    </w:p>
    <w:p w14:paraId="52423EC9" w14:textId="77777777" w:rsidR="00B71E45" w:rsidRDefault="00B71E45">
      <w:pPr>
        <w:jc w:val="both"/>
        <w:rPr>
          <w:rFonts w:ascii="Arial" w:hAnsi="Arial" w:cs="Arial"/>
        </w:rPr>
      </w:pPr>
    </w:p>
    <w:p w14:paraId="52423ECA" w14:textId="77777777" w:rsidR="00B71E45" w:rsidRDefault="00B71E45">
      <w:pPr>
        <w:jc w:val="both"/>
        <w:rPr>
          <w:rFonts w:ascii="Arial" w:hAnsi="Arial" w:cs="Arial"/>
        </w:rPr>
      </w:pPr>
    </w:p>
    <w:p w14:paraId="52423ECB" w14:textId="77777777" w:rsidR="00B71E45" w:rsidRDefault="00B71E45">
      <w:pPr>
        <w:jc w:val="both"/>
        <w:rPr>
          <w:rFonts w:ascii="Arial" w:hAnsi="Arial" w:cs="Arial"/>
        </w:rPr>
      </w:pPr>
    </w:p>
    <w:p w14:paraId="52423ECC" w14:textId="77777777" w:rsidR="00B71E45" w:rsidRDefault="00B71E45">
      <w:pPr>
        <w:jc w:val="both"/>
        <w:rPr>
          <w:rFonts w:ascii="Arial" w:hAnsi="Arial" w:cs="Arial"/>
        </w:rPr>
      </w:pPr>
    </w:p>
    <w:p w14:paraId="52423ECD" w14:textId="77777777" w:rsidR="00B71E45" w:rsidRDefault="00B71E45">
      <w:pPr>
        <w:jc w:val="both"/>
        <w:rPr>
          <w:rFonts w:ascii="Arial" w:hAnsi="Arial" w:cs="Arial"/>
        </w:rPr>
      </w:pPr>
    </w:p>
    <w:p w14:paraId="52423ECE" w14:textId="77777777" w:rsidR="00B71E45" w:rsidRDefault="00B71E45">
      <w:pPr>
        <w:jc w:val="both"/>
        <w:rPr>
          <w:rFonts w:ascii="Arial" w:hAnsi="Arial" w:cs="Arial"/>
        </w:rPr>
      </w:pPr>
    </w:p>
    <w:p w14:paraId="52423ECF"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23ED4" w14:textId="77777777" w:rsidR="005C6314" w:rsidRDefault="005C6314">
      <w:r>
        <w:separator/>
      </w:r>
    </w:p>
  </w:endnote>
  <w:endnote w:type="continuationSeparator" w:id="0">
    <w:p w14:paraId="52423ED5"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52423EDC" w14:textId="77777777">
      <w:trPr>
        <w:tblHeader/>
      </w:trPr>
      <w:tc>
        <w:tcPr>
          <w:tcW w:w="3513" w:type="dxa"/>
          <w:shd w:val="clear" w:color="auto" w:fill="66CCFF"/>
        </w:tcPr>
        <w:p w14:paraId="52423ED6"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52423ED7" w14:textId="7147EC92" w:rsidR="00472B25" w:rsidRPr="00066897" w:rsidRDefault="00FE32C2">
          <w:pPr>
            <w:shd w:val="clear" w:color="auto" w:fill="66CCFF"/>
            <w:snapToGrid w:val="0"/>
            <w:jc w:val="center"/>
            <w:rPr>
              <w:rFonts w:ascii="Arial" w:hAnsi="Arial" w:cs="Arial"/>
              <w:b/>
              <w:bCs/>
              <w:sz w:val="18"/>
              <w:szCs w:val="18"/>
            </w:rPr>
          </w:pPr>
          <w:r>
            <w:rPr>
              <w:rFonts w:ascii="Arial" w:hAnsi="Arial" w:cs="Arial"/>
              <w:b/>
              <w:i/>
              <w:iCs/>
              <w:sz w:val="18"/>
              <w:szCs w:val="18"/>
            </w:rPr>
            <w:t>EFS-NVAQ353</w:t>
          </w:r>
        </w:p>
      </w:tc>
      <w:tc>
        <w:tcPr>
          <w:tcW w:w="900" w:type="dxa"/>
          <w:shd w:val="clear" w:color="auto" w:fill="66CCFF"/>
        </w:tcPr>
        <w:p w14:paraId="52423ED8"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52423ED9"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52423EDA"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52423EDB"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52423EDD"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23ED2" w14:textId="77777777" w:rsidR="005C6314" w:rsidRDefault="005C6314">
      <w:r>
        <w:separator/>
      </w:r>
    </w:p>
  </w:footnote>
  <w:footnote w:type="continuationSeparator" w:id="0">
    <w:p w14:paraId="52423ED3"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 w:val="00FE32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423DEB"/>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3.xml><?xml version="1.0" encoding="utf-8"?>
<ds:datastoreItem xmlns:ds="http://schemas.openxmlformats.org/officeDocument/2006/customXml" ds:itemID="{2BAF2B82-348A-41F5-A5A3-43F3E114251A}">
  <ds:schemaRefs>
    <ds:schemaRef ds:uri="3db10a5d-558e-4c80-b55c-f43536d34388"/>
    <ds:schemaRef ds:uri="http://schemas.microsoft.com/office/2006/documentManagement/types"/>
    <ds:schemaRef ds:uri="http://schemas.microsoft.com/office/infopath/2007/PartnerControls"/>
    <ds:schemaRef ds:uri="http://www.w3.org/XML/1998/namespace"/>
    <ds:schemaRef ds:uri="8cabc909-925b-4993-810a-c39a03b082db"/>
    <ds:schemaRef ds:uri="http://purl.org/dc/elements/1.1/"/>
    <ds:schemaRef ds:uri="http://purl.org/dc/terms/"/>
    <ds:schemaRef ds:uri="http://schemas.microsoft.com/office/2006/metadata/properties"/>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5.xml><?xml version="1.0" encoding="utf-8"?>
<ds:datastoreItem xmlns:ds="http://schemas.openxmlformats.org/officeDocument/2006/customXml" ds:itemID="{F9D75A99-57DE-412F-97C8-37B42DD7E49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1254</Words>
  <Characters>6903</Characters>
  <Application>Microsoft Office Word</Application>
  <DocSecurity>4</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8141</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DE-PORTBAIL Violaine</cp:lastModifiedBy>
  <cp:revision>2</cp:revision>
  <cp:lastPrinted>2016-03-31T08:52:00Z</cp:lastPrinted>
  <dcterms:created xsi:type="dcterms:W3CDTF">2025-12-04T13:49:00Z</dcterms:created>
  <dcterms:modified xsi:type="dcterms:W3CDTF">2025-12-04T13:49:00Z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